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EA2169E" w14:textId="77777777" w:rsidR="00D54716" w:rsidRDefault="00D54716" w:rsidP="00D54716">
      <w:r>
        <w:rPr>
          <w:noProof/>
        </w:rPr>
        <w:drawing>
          <wp:anchor distT="0" distB="0" distL="114300" distR="114300" simplePos="0" relativeHeight="251659264" behindDoc="0" locked="0" layoutInCell="1" allowOverlap="1" wp14:anchorId="741DB46D" wp14:editId="329FA50C">
            <wp:simplePos x="0" y="0"/>
            <wp:positionH relativeFrom="column">
              <wp:posOffset>0</wp:posOffset>
            </wp:positionH>
            <wp:positionV relativeFrom="paragraph">
              <wp:posOffset>585</wp:posOffset>
            </wp:positionV>
            <wp:extent cx="5727700" cy="1609090"/>
            <wp:effectExtent l="0" t="0" r="0" b="381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27700" cy="1609090"/>
                    </a:xfrm>
                    <a:prstGeom prst="rect">
                      <a:avLst/>
                    </a:prstGeom>
                  </pic:spPr>
                </pic:pic>
              </a:graphicData>
            </a:graphic>
            <wp14:sizeRelH relativeFrom="page">
              <wp14:pctWidth>0</wp14:pctWidth>
            </wp14:sizeRelH>
            <wp14:sizeRelV relativeFrom="page">
              <wp14:pctHeight>0</wp14:pctHeight>
            </wp14:sizeRelV>
          </wp:anchor>
        </w:drawing>
      </w:r>
    </w:p>
    <w:p w14:paraId="4B4A71C1" w14:textId="77777777" w:rsidR="00D54716" w:rsidRDefault="00D54716" w:rsidP="00D54716"/>
    <w:p w14:paraId="01FAE876" w14:textId="77777777" w:rsidR="00D54716" w:rsidRPr="006956ED" w:rsidRDefault="00D54716" w:rsidP="00D54716">
      <w:pPr>
        <w:rPr>
          <w:b/>
          <w:bCs/>
        </w:rPr>
      </w:pPr>
      <w:r w:rsidRPr="006956ED">
        <w:rPr>
          <w:b/>
          <w:bCs/>
        </w:rPr>
        <w:t>Creating the Project Brief.</w:t>
      </w:r>
    </w:p>
    <w:p w14:paraId="11B4A733" w14:textId="77777777" w:rsidR="00D54716" w:rsidRDefault="00D54716" w:rsidP="00D54716"/>
    <w:p w14:paraId="5A7F0913" w14:textId="77777777" w:rsidR="00D54716" w:rsidRDefault="00D54716" w:rsidP="00D54716">
      <w:r>
        <w:t>A Project Brief is the key document that will be used to inform the design of your building for your NEA task.</w:t>
      </w:r>
    </w:p>
    <w:p w14:paraId="568BFB90" w14:textId="77777777" w:rsidR="00D54716" w:rsidRDefault="00D54716" w:rsidP="00D54716"/>
    <w:p w14:paraId="533E9F19" w14:textId="77777777" w:rsidR="00D54716" w:rsidRDefault="00D54716" w:rsidP="00D54716">
      <w:r>
        <w:t>A project brief may contain:</w:t>
      </w:r>
    </w:p>
    <w:p w14:paraId="246A6F7B" w14:textId="77777777" w:rsidR="00D54716" w:rsidRDefault="00D54716" w:rsidP="00D54716">
      <w:pPr>
        <w:pStyle w:val="ox-6d01e8718c-msonormal"/>
        <w:numPr>
          <w:ilvl w:val="0"/>
          <w:numId w:val="1"/>
        </w:numPr>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A description of the client</w:t>
      </w:r>
    </w:p>
    <w:p w14:paraId="22437CA8" w14:textId="77777777" w:rsidR="00D54716" w:rsidRDefault="00D54716" w:rsidP="00D54716">
      <w:pPr>
        <w:pStyle w:val="ox-6d01e8718c-msonormal"/>
        <w:numPr>
          <w:ilvl w:val="0"/>
          <w:numId w:val="1"/>
        </w:numPr>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Site information</w:t>
      </w:r>
    </w:p>
    <w:p w14:paraId="1211EAA3" w14:textId="77777777" w:rsidR="00D54716" w:rsidRDefault="00D54716" w:rsidP="00D54716">
      <w:pPr>
        <w:pStyle w:val="ox-6d01e8718c-msonormal"/>
        <w:numPr>
          <w:ilvl w:val="0"/>
          <w:numId w:val="1"/>
        </w:numPr>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Spatial requirements, including schedules of accommodation and adjacencies</w:t>
      </w:r>
    </w:p>
    <w:p w14:paraId="54632C21" w14:textId="77777777" w:rsidR="00D54716" w:rsidRDefault="00D54716" w:rsidP="00D54716">
      <w:pPr>
        <w:pStyle w:val="ox-6d01e8718c-msonormal"/>
        <w:numPr>
          <w:ilvl w:val="0"/>
          <w:numId w:val="1"/>
        </w:numPr>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Technical requirements and performance standards</w:t>
      </w:r>
    </w:p>
    <w:p w14:paraId="7BA0E1AD" w14:textId="77777777" w:rsidR="00D54716" w:rsidRDefault="00D54716" w:rsidP="00D54716">
      <w:pPr>
        <w:pStyle w:val="ox-6d01e8718c-msonormal"/>
        <w:numPr>
          <w:ilvl w:val="0"/>
          <w:numId w:val="1"/>
        </w:numPr>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Component requirements including lead in times</w:t>
      </w:r>
    </w:p>
    <w:p w14:paraId="65FE9511" w14:textId="77777777" w:rsidR="00D54716" w:rsidRDefault="00D54716" w:rsidP="00D54716">
      <w:pPr>
        <w:pStyle w:val="ox-6d01e8718c-msonormal"/>
        <w:numPr>
          <w:ilvl w:val="0"/>
          <w:numId w:val="1"/>
        </w:numPr>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Other issues, including planning requirements, budget, and programme.</w:t>
      </w:r>
    </w:p>
    <w:p w14:paraId="72A9AAAE"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p>
    <w:p w14:paraId="7205B890"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This section will take you through the process of gathering the information you will need to write your project brief.</w:t>
      </w:r>
    </w:p>
    <w:p w14:paraId="6086671E"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p>
    <w:p w14:paraId="1F2EDF04" w14:textId="77777777" w:rsidR="00D54716" w:rsidRDefault="00D54716" w:rsidP="00D54716">
      <w:pPr>
        <w:rPr>
          <w:rFonts w:ascii="Calibri" w:eastAsia="Times New Roman" w:hAnsi="Calibri" w:cs="Times New Roman"/>
          <w:color w:val="000000"/>
          <w:sz w:val="22"/>
          <w:szCs w:val="22"/>
          <w:lang w:eastAsia="en-GB"/>
        </w:rPr>
      </w:pPr>
      <w:r>
        <w:rPr>
          <w:rFonts w:ascii="Calibri" w:hAnsi="Calibri"/>
          <w:color w:val="000000"/>
          <w:sz w:val="22"/>
          <w:szCs w:val="22"/>
        </w:rPr>
        <w:br w:type="page"/>
      </w:r>
    </w:p>
    <w:p w14:paraId="642E4C41" w14:textId="77777777" w:rsidR="00D54716" w:rsidRPr="006956ED" w:rsidRDefault="00D54716" w:rsidP="00D54716">
      <w:pPr>
        <w:pStyle w:val="ox-6d01e8718c-msonormal"/>
        <w:shd w:val="clear" w:color="auto" w:fill="FFFFFF"/>
        <w:spacing w:before="0" w:beforeAutospacing="0" w:after="0" w:afterAutospacing="0"/>
        <w:rPr>
          <w:rFonts w:ascii="Calibri" w:hAnsi="Calibri"/>
          <w:b/>
          <w:bCs/>
          <w:color w:val="000000"/>
          <w:sz w:val="22"/>
          <w:szCs w:val="22"/>
        </w:rPr>
      </w:pPr>
      <w:r w:rsidRPr="006956ED">
        <w:rPr>
          <w:rFonts w:ascii="Calibri" w:hAnsi="Calibri"/>
          <w:b/>
          <w:bCs/>
          <w:color w:val="000000"/>
          <w:sz w:val="22"/>
          <w:szCs w:val="22"/>
        </w:rPr>
        <w:lastRenderedPageBreak/>
        <w:t>Activity 1 – Setting Parameters – owner or end user functional requirements</w:t>
      </w:r>
    </w:p>
    <w:p w14:paraId="5F305578"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p>
    <w:p w14:paraId="5C4BC019"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Project parameters are based on:</w:t>
      </w:r>
    </w:p>
    <w:p w14:paraId="61156150" w14:textId="77777777" w:rsidR="00D54716" w:rsidRDefault="00D54716" w:rsidP="00D54716">
      <w:pPr>
        <w:pStyle w:val="ox-6d01e8718c-msonormal"/>
        <w:numPr>
          <w:ilvl w:val="0"/>
          <w:numId w:val="2"/>
        </w:numPr>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Owner or end user functional requirements</w:t>
      </w:r>
    </w:p>
    <w:p w14:paraId="0C4318ED" w14:textId="77777777" w:rsidR="00D54716" w:rsidRDefault="00D54716" w:rsidP="00D54716">
      <w:pPr>
        <w:pStyle w:val="ox-6d01e8718c-msonormal"/>
        <w:numPr>
          <w:ilvl w:val="0"/>
          <w:numId w:val="2"/>
        </w:numPr>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Aesthetic requirements</w:t>
      </w:r>
    </w:p>
    <w:p w14:paraId="051FEDEE" w14:textId="77777777" w:rsidR="00D54716" w:rsidRDefault="00D54716" w:rsidP="00D54716">
      <w:pPr>
        <w:pStyle w:val="ox-6d01e8718c-msonormal"/>
        <w:numPr>
          <w:ilvl w:val="0"/>
          <w:numId w:val="2"/>
        </w:numPr>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Implications arising for the physical environment of the location</w:t>
      </w:r>
    </w:p>
    <w:p w14:paraId="34F76EEC" w14:textId="77777777" w:rsidR="00D54716" w:rsidRDefault="00D54716" w:rsidP="00D54716">
      <w:pPr>
        <w:pStyle w:val="ox-6d01e8718c-msonormal"/>
        <w:numPr>
          <w:ilvl w:val="0"/>
          <w:numId w:val="2"/>
        </w:numPr>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Planning constraints and building regulations</w:t>
      </w:r>
    </w:p>
    <w:p w14:paraId="136714B3" w14:textId="77777777" w:rsidR="00D54716" w:rsidRDefault="00D54716" w:rsidP="00D54716">
      <w:pPr>
        <w:pStyle w:val="ox-6d01e8718c-msonormal"/>
        <w:numPr>
          <w:ilvl w:val="0"/>
          <w:numId w:val="2"/>
        </w:numPr>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Resources and budget</w:t>
      </w:r>
    </w:p>
    <w:p w14:paraId="7491DD02"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p>
    <w:p w14:paraId="1AD88898"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In the case of the NEA brief considered in Part (a) you would also have to include a consideration of the existing house that will be converted into part of the new medical centre.</w:t>
      </w:r>
    </w:p>
    <w:p w14:paraId="7FFCF439"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p>
    <w:p w14:paraId="26323A13"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r>
        <w:rPr>
          <w:rFonts w:ascii="Calibri" w:hAnsi="Calibri"/>
          <w:noProof/>
          <w:color w:val="000000"/>
          <w:sz w:val="22"/>
          <w:szCs w:val="22"/>
        </w:rPr>
        <w:drawing>
          <wp:anchor distT="0" distB="0" distL="114300" distR="114300" simplePos="0" relativeHeight="251660288" behindDoc="0" locked="0" layoutInCell="1" allowOverlap="1" wp14:anchorId="318B831E" wp14:editId="5031F3DC">
            <wp:simplePos x="0" y="0"/>
            <wp:positionH relativeFrom="column">
              <wp:posOffset>-678095</wp:posOffset>
            </wp:positionH>
            <wp:positionV relativeFrom="paragraph">
              <wp:posOffset>248327</wp:posOffset>
            </wp:positionV>
            <wp:extent cx="3629025" cy="2007235"/>
            <wp:effectExtent l="12700" t="12700" r="15875" b="12065"/>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629025" cy="2007235"/>
                    </a:xfrm>
                    <a:prstGeom prst="rect">
                      <a:avLst/>
                    </a:prstGeom>
                    <a:ln>
                      <a:solidFill>
                        <a:schemeClr val="accent1">
                          <a:shade val="50000"/>
                        </a:schemeClr>
                      </a:solidFill>
                    </a:ln>
                  </pic:spPr>
                </pic:pic>
              </a:graphicData>
            </a:graphic>
            <wp14:sizeRelH relativeFrom="page">
              <wp14:pctWidth>0</wp14:pctWidth>
            </wp14:sizeRelH>
            <wp14:sizeRelV relativeFrom="page">
              <wp14:pctHeight>0</wp14:pctHeight>
            </wp14:sizeRelV>
          </wp:anchor>
        </w:drawing>
      </w:r>
      <w:r>
        <w:rPr>
          <w:rFonts w:ascii="Calibri" w:hAnsi="Calibri"/>
          <w:color w:val="000000"/>
          <w:sz w:val="22"/>
          <w:szCs w:val="22"/>
        </w:rPr>
        <w:t>Example</w:t>
      </w:r>
    </w:p>
    <w:p w14:paraId="6FEABF0B"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p>
    <w:p w14:paraId="1BB00887"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p>
    <w:p w14:paraId="4B43DC83"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p>
    <w:p w14:paraId="056F73A5"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p>
    <w:p w14:paraId="1FB4438E"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p>
    <w:p w14:paraId="6190646B"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p>
    <w:p w14:paraId="7B6941CC" w14:textId="77777777" w:rsidR="00D54716" w:rsidRDefault="00D54716" w:rsidP="00D54716">
      <w:pPr>
        <w:pStyle w:val="ListParagraph"/>
      </w:pPr>
    </w:p>
    <w:p w14:paraId="100E22A7" w14:textId="77777777" w:rsidR="00D54716" w:rsidRDefault="00D54716" w:rsidP="00D54716"/>
    <w:p w14:paraId="095417BE" w14:textId="77777777" w:rsidR="00D54716" w:rsidRDefault="00D54716" w:rsidP="00D54716"/>
    <w:p w14:paraId="7A1F9AE7" w14:textId="77777777" w:rsidR="00D54716" w:rsidRDefault="00D54716" w:rsidP="00D54716"/>
    <w:p w14:paraId="298689AE" w14:textId="77777777" w:rsidR="00D54716" w:rsidRDefault="00D54716" w:rsidP="00D54716">
      <w:r>
        <w:rPr>
          <w:rFonts w:ascii="Calibri" w:hAnsi="Calibri"/>
          <w:noProof/>
          <w:color w:val="000000"/>
          <w:sz w:val="22"/>
          <w:szCs w:val="22"/>
        </w:rPr>
        <w:drawing>
          <wp:anchor distT="0" distB="0" distL="114300" distR="114300" simplePos="0" relativeHeight="251661312" behindDoc="0" locked="0" layoutInCell="1" allowOverlap="1" wp14:anchorId="27651039" wp14:editId="6B2C1141">
            <wp:simplePos x="0" y="0"/>
            <wp:positionH relativeFrom="column">
              <wp:posOffset>72783</wp:posOffset>
            </wp:positionH>
            <wp:positionV relativeFrom="paragraph">
              <wp:posOffset>315531</wp:posOffset>
            </wp:positionV>
            <wp:extent cx="5727700" cy="3839845"/>
            <wp:effectExtent l="0" t="0" r="0"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9">
                      <a:extLst>
                        <a:ext uri="{28A0092B-C50C-407E-A947-70E740481C1C}">
                          <a14:useLocalDpi xmlns:a14="http://schemas.microsoft.com/office/drawing/2010/main" val="0"/>
                        </a:ext>
                      </a:extLst>
                    </a:blip>
                    <a:stretch>
                      <a:fillRect/>
                    </a:stretch>
                  </pic:blipFill>
                  <pic:spPr>
                    <a:xfrm>
                      <a:off x="0" y="0"/>
                      <a:ext cx="5727700" cy="3839845"/>
                    </a:xfrm>
                    <a:prstGeom prst="rect">
                      <a:avLst/>
                    </a:prstGeom>
                  </pic:spPr>
                </pic:pic>
              </a:graphicData>
            </a:graphic>
            <wp14:sizeRelH relativeFrom="page">
              <wp14:pctWidth>0</wp14:pctWidth>
            </wp14:sizeRelH>
            <wp14:sizeRelV relativeFrom="page">
              <wp14:pctHeight>0</wp14:pctHeight>
            </wp14:sizeRelV>
          </wp:anchor>
        </w:drawing>
      </w:r>
    </w:p>
    <w:p w14:paraId="295C9222" w14:textId="77777777" w:rsidR="00D54716" w:rsidRDefault="00D54716" w:rsidP="00D54716"/>
    <w:p w14:paraId="5F5EE57C" w14:textId="77777777" w:rsidR="00D54716" w:rsidRDefault="00D54716" w:rsidP="00D54716"/>
    <w:p w14:paraId="5696BCA8" w14:textId="77777777" w:rsidR="00D54716" w:rsidRDefault="00D54716" w:rsidP="00D54716"/>
    <w:p w14:paraId="6FD06779" w14:textId="77777777" w:rsidR="00D54716" w:rsidRPr="006956ED" w:rsidRDefault="00D54716" w:rsidP="00D54716">
      <w:pPr>
        <w:rPr>
          <w:b/>
          <w:bCs/>
        </w:rPr>
      </w:pPr>
      <w:r w:rsidRPr="006956ED">
        <w:rPr>
          <w:b/>
          <w:bCs/>
        </w:rPr>
        <w:t>Setting Parameters - Owner or end user functional requirements</w:t>
      </w:r>
    </w:p>
    <w:p w14:paraId="291E831F" w14:textId="77777777" w:rsidR="00D54716" w:rsidRDefault="00D54716" w:rsidP="00D54716"/>
    <w:p w14:paraId="129900F9" w14:textId="77777777" w:rsidR="00D54716" w:rsidRDefault="00D54716" w:rsidP="00D54716">
      <w:r>
        <w:t xml:space="preserve">The design of a building is dependent on the use that is going to be made of that building.  </w:t>
      </w:r>
    </w:p>
    <w:p w14:paraId="12C71997" w14:textId="77777777" w:rsidR="00D54716" w:rsidRDefault="00D54716" w:rsidP="00D54716"/>
    <w:p w14:paraId="7B2D741E" w14:textId="77777777" w:rsidR="00D54716" w:rsidRDefault="00D54716" w:rsidP="00D54716">
      <w:r>
        <w:t>In the NEA Brief from Part (a) the medical centre is described as to be designed to accommodate six doctors, three nurses and a receptionist.  Some research into medical centres suggests that other staff will work in or from the medical centre.</w:t>
      </w:r>
    </w:p>
    <w:p w14:paraId="19CCA0EE" w14:textId="77777777" w:rsidR="00D54716" w:rsidRDefault="00D54716" w:rsidP="00D54716"/>
    <w:p w14:paraId="5A469204" w14:textId="77777777" w:rsidR="00D54716" w:rsidRDefault="00D54716" w:rsidP="00D54716">
      <w:r>
        <w:t>For any NEA it would be necessary to identify who would be using the building and how it will be used to identify the functional requirements of the end users.</w:t>
      </w:r>
    </w:p>
    <w:p w14:paraId="605C8F33" w14:textId="77777777" w:rsidR="00D54716" w:rsidRDefault="00D54716" w:rsidP="00D54716"/>
    <w:p w14:paraId="59EE7902" w14:textId="77777777" w:rsidR="00D54716" w:rsidRDefault="00D54716" w:rsidP="00D54716">
      <w:r>
        <w:t>Example</w:t>
      </w:r>
    </w:p>
    <w:p w14:paraId="2CA527A1" w14:textId="77777777" w:rsidR="00D54716" w:rsidRDefault="00D54716" w:rsidP="00D54716">
      <w:r>
        <w:rPr>
          <w:noProof/>
        </w:rPr>
        <w:drawing>
          <wp:anchor distT="0" distB="0" distL="114300" distR="114300" simplePos="0" relativeHeight="251663360" behindDoc="0" locked="0" layoutInCell="1" allowOverlap="1" wp14:anchorId="149ECD72" wp14:editId="2B3C585F">
            <wp:simplePos x="0" y="0"/>
            <wp:positionH relativeFrom="column">
              <wp:posOffset>2732455</wp:posOffset>
            </wp:positionH>
            <wp:positionV relativeFrom="paragraph">
              <wp:posOffset>313226</wp:posOffset>
            </wp:positionV>
            <wp:extent cx="3829685" cy="2155825"/>
            <wp:effectExtent l="12700" t="12700" r="18415" b="15875"/>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29685" cy="2155825"/>
                    </a:xfrm>
                    <a:prstGeom prst="rect">
                      <a:avLst/>
                    </a:prstGeom>
                    <a:ln>
                      <a:solidFill>
                        <a:schemeClr val="accent1">
                          <a:shade val="50000"/>
                        </a:schemeClr>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0" locked="0" layoutInCell="1" allowOverlap="1" wp14:anchorId="4516F2B4" wp14:editId="1C69B417">
            <wp:simplePos x="0" y="0"/>
            <wp:positionH relativeFrom="column">
              <wp:posOffset>-735993</wp:posOffset>
            </wp:positionH>
            <wp:positionV relativeFrom="paragraph">
              <wp:posOffset>130175</wp:posOffset>
            </wp:positionV>
            <wp:extent cx="3407410" cy="3695700"/>
            <wp:effectExtent l="12700" t="12700" r="8890" b="1270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1">
                      <a:extLst>
                        <a:ext uri="{28A0092B-C50C-407E-A947-70E740481C1C}">
                          <a14:useLocalDpi xmlns:a14="http://schemas.microsoft.com/office/drawing/2010/main" val="0"/>
                        </a:ext>
                      </a:extLst>
                    </a:blip>
                    <a:stretch>
                      <a:fillRect/>
                    </a:stretch>
                  </pic:blipFill>
                  <pic:spPr>
                    <a:xfrm>
                      <a:off x="0" y="0"/>
                      <a:ext cx="3407410" cy="3695700"/>
                    </a:xfrm>
                    <a:prstGeom prst="rect">
                      <a:avLst/>
                    </a:prstGeom>
                    <a:ln>
                      <a:solidFill>
                        <a:schemeClr val="accent1">
                          <a:shade val="50000"/>
                        </a:schemeClr>
                      </a:solidFill>
                    </a:ln>
                  </pic:spPr>
                </pic:pic>
              </a:graphicData>
            </a:graphic>
            <wp14:sizeRelH relativeFrom="page">
              <wp14:pctWidth>0</wp14:pctWidth>
            </wp14:sizeRelH>
            <wp14:sizeRelV relativeFrom="page">
              <wp14:pctHeight>0</wp14:pctHeight>
            </wp14:sizeRelV>
          </wp:anchor>
        </w:drawing>
      </w:r>
    </w:p>
    <w:p w14:paraId="56EE2686" w14:textId="77777777" w:rsidR="00D54716" w:rsidRDefault="00D54716" w:rsidP="00D54716"/>
    <w:p w14:paraId="0948D71F" w14:textId="77777777" w:rsidR="00D54716" w:rsidRDefault="00D54716" w:rsidP="00D54716"/>
    <w:p w14:paraId="4A717E14" w14:textId="77777777" w:rsidR="00D54716" w:rsidRDefault="00D54716" w:rsidP="00D54716"/>
    <w:p w14:paraId="7EFE997B" w14:textId="77777777" w:rsidR="00D54716" w:rsidRDefault="00D54716" w:rsidP="00D54716"/>
    <w:p w14:paraId="08530A2F" w14:textId="77777777" w:rsidR="00D54716" w:rsidRDefault="00D54716" w:rsidP="00D54716"/>
    <w:p w14:paraId="74BA6258" w14:textId="77777777" w:rsidR="00D54716" w:rsidRDefault="00D54716" w:rsidP="00D54716"/>
    <w:p w14:paraId="2D5BCFCB" w14:textId="77777777" w:rsidR="00D54716" w:rsidRDefault="00D54716" w:rsidP="00D54716"/>
    <w:p w14:paraId="363F621C" w14:textId="77777777" w:rsidR="00D54716" w:rsidRDefault="00D54716" w:rsidP="00D54716"/>
    <w:p w14:paraId="38A38AF6" w14:textId="77777777" w:rsidR="00D54716" w:rsidRDefault="00D54716" w:rsidP="00D54716"/>
    <w:p w14:paraId="7516E172" w14:textId="77777777" w:rsidR="00D54716" w:rsidRDefault="00D54716" w:rsidP="00D54716">
      <w:pPr>
        <w:rPr>
          <w:rFonts w:eastAsia="Times New Roman" w:cs="Times New Roman"/>
          <w:lang w:eastAsia="en-GB"/>
        </w:rPr>
      </w:pPr>
      <w:r>
        <w:rPr>
          <w:rFonts w:eastAsia="Times New Roman" w:cs="Times New Roman"/>
          <w:lang w:eastAsia="en-GB"/>
        </w:rPr>
        <w:t>Enter a description of the owner and/or end user that will inform the project brief.</w:t>
      </w:r>
    </w:p>
    <w:p w14:paraId="09D3C9B4" w14:textId="77777777" w:rsidR="00D54716" w:rsidRDefault="00D54716" w:rsidP="00D54716">
      <w:pPr>
        <w:rPr>
          <w:rFonts w:eastAsia="Times New Roman" w:cs="Times New Roman"/>
          <w:lang w:eastAsia="en-GB"/>
        </w:rPr>
      </w:pPr>
    </w:p>
    <w:p w14:paraId="1CEDB876" w14:textId="77777777" w:rsidR="00D54716" w:rsidRPr="007330A0" w:rsidRDefault="00D54716" w:rsidP="00D54716">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66CA57F0" w14:textId="77777777" w:rsidR="00D54716" w:rsidRDefault="00D54716" w:rsidP="00D54716"/>
    <w:p w14:paraId="7B9C808E" w14:textId="77777777" w:rsidR="00D54716" w:rsidRDefault="00D54716" w:rsidP="00D54716"/>
    <w:p w14:paraId="3DFCB6C8" w14:textId="77777777" w:rsidR="00D54716" w:rsidRDefault="00D54716" w:rsidP="00D54716">
      <w:r>
        <w:br w:type="page"/>
      </w:r>
    </w:p>
    <w:p w14:paraId="22FCDF6A" w14:textId="77777777" w:rsidR="00D54716" w:rsidRPr="006956ED" w:rsidRDefault="00D54716" w:rsidP="00D54716">
      <w:pPr>
        <w:rPr>
          <w:b/>
          <w:bCs/>
        </w:rPr>
      </w:pPr>
      <w:r w:rsidRPr="006956ED">
        <w:rPr>
          <w:b/>
          <w:bCs/>
        </w:rPr>
        <w:lastRenderedPageBreak/>
        <w:t>Setting Parameters – Aesthetics</w:t>
      </w:r>
    </w:p>
    <w:p w14:paraId="5A13A74B" w14:textId="77777777" w:rsidR="00D54716" w:rsidRDefault="00D54716" w:rsidP="00D54716"/>
    <w:p w14:paraId="3F05D485" w14:textId="77777777" w:rsidR="00D54716" w:rsidRDefault="00D54716" w:rsidP="00D54716">
      <w:r>
        <w:t>Consideration of aesthetic parameters will depend on the nature of the NEA brief that you have been given, the type of building required, the location of the building site and the design of the surrounding area.</w:t>
      </w:r>
    </w:p>
    <w:p w14:paraId="5DB6B7D9" w14:textId="77777777" w:rsidR="00D54716" w:rsidRDefault="00D54716" w:rsidP="00D54716"/>
    <w:p w14:paraId="45B7EF40" w14:textId="77777777" w:rsidR="00D54716" w:rsidRDefault="00D54716" w:rsidP="00D54716">
      <w:r>
        <w:rPr>
          <w:noProof/>
        </w:rPr>
        <w:drawing>
          <wp:anchor distT="0" distB="0" distL="114300" distR="114300" simplePos="0" relativeHeight="251664384" behindDoc="0" locked="0" layoutInCell="1" allowOverlap="1" wp14:anchorId="1E2EA1E3" wp14:editId="7E053889">
            <wp:simplePos x="0" y="0"/>
            <wp:positionH relativeFrom="column">
              <wp:posOffset>-513715</wp:posOffset>
            </wp:positionH>
            <wp:positionV relativeFrom="paragraph">
              <wp:posOffset>280363</wp:posOffset>
            </wp:positionV>
            <wp:extent cx="3931920" cy="1034415"/>
            <wp:effectExtent l="12700" t="12700" r="17780" b="6985"/>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31920" cy="1034415"/>
                    </a:xfrm>
                    <a:prstGeom prst="rect">
                      <a:avLst/>
                    </a:prstGeom>
                    <a:ln>
                      <a:solidFill>
                        <a:schemeClr val="accent1">
                          <a:shade val="50000"/>
                        </a:schemeClr>
                      </a:solid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408" behindDoc="0" locked="0" layoutInCell="1" allowOverlap="1" wp14:anchorId="2956CD04" wp14:editId="0203E601">
            <wp:simplePos x="0" y="0"/>
            <wp:positionH relativeFrom="column">
              <wp:posOffset>3513455</wp:posOffset>
            </wp:positionH>
            <wp:positionV relativeFrom="paragraph">
              <wp:posOffset>106973</wp:posOffset>
            </wp:positionV>
            <wp:extent cx="2701290" cy="1991995"/>
            <wp:effectExtent l="12700" t="12700" r="16510" b="14605"/>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rotWithShape="1">
                    <a:blip r:embed="rId13" cstate="print">
                      <a:extLst>
                        <a:ext uri="{28A0092B-C50C-407E-A947-70E740481C1C}">
                          <a14:useLocalDpi xmlns:a14="http://schemas.microsoft.com/office/drawing/2010/main" val="0"/>
                        </a:ext>
                      </a:extLst>
                    </a:blip>
                    <a:srcRect t="4744"/>
                    <a:stretch/>
                  </pic:blipFill>
                  <pic:spPr bwMode="auto">
                    <a:xfrm>
                      <a:off x="0" y="0"/>
                      <a:ext cx="2701290" cy="1991995"/>
                    </a:xfrm>
                    <a:prstGeom prst="rect">
                      <a:avLst/>
                    </a:prstGeom>
                    <a:ln>
                      <a:solidFill>
                        <a:schemeClr val="accent1">
                          <a:shade val="50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Example</w:t>
      </w:r>
    </w:p>
    <w:p w14:paraId="3C6247E9" w14:textId="77777777" w:rsidR="00D54716" w:rsidRDefault="00D54716" w:rsidP="00D54716"/>
    <w:p w14:paraId="216D916F" w14:textId="77777777" w:rsidR="00D54716" w:rsidRDefault="00D54716" w:rsidP="00D54716"/>
    <w:p w14:paraId="0371165C" w14:textId="77777777" w:rsidR="00D54716" w:rsidRDefault="00D54716" w:rsidP="00D54716"/>
    <w:p w14:paraId="24738264" w14:textId="77777777" w:rsidR="00D54716" w:rsidRDefault="00D54716" w:rsidP="00D54716"/>
    <w:p w14:paraId="7E5E0E4A" w14:textId="77777777" w:rsidR="00D54716" w:rsidRDefault="00D54716" w:rsidP="00D54716">
      <w:pPr>
        <w:rPr>
          <w:rFonts w:eastAsia="Times New Roman" w:cs="Times New Roman"/>
          <w:lang w:eastAsia="en-GB"/>
        </w:rPr>
      </w:pPr>
    </w:p>
    <w:p w14:paraId="79573686" w14:textId="77777777" w:rsidR="00D54716" w:rsidRDefault="00D54716" w:rsidP="00D54716">
      <w:pPr>
        <w:rPr>
          <w:rFonts w:eastAsia="Times New Roman" w:cs="Times New Roman"/>
          <w:lang w:eastAsia="en-GB"/>
        </w:rPr>
      </w:pPr>
      <w:r>
        <w:rPr>
          <w:rFonts w:eastAsia="Times New Roman" w:cs="Times New Roman"/>
          <w:lang w:eastAsia="en-GB"/>
        </w:rPr>
        <w:t>Enter a description of the aesthetic requirements for your NEA brief.</w:t>
      </w:r>
    </w:p>
    <w:p w14:paraId="21D3A672" w14:textId="77777777" w:rsidR="00D54716" w:rsidRPr="007330A0" w:rsidRDefault="00D54716" w:rsidP="00D54716">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4FA52F51" w14:textId="77777777" w:rsidR="00D54716" w:rsidRDefault="00D54716" w:rsidP="00D54716"/>
    <w:p w14:paraId="0F151058" w14:textId="77777777" w:rsidR="00D54716" w:rsidRPr="006956ED" w:rsidRDefault="00D54716" w:rsidP="00D54716">
      <w:pPr>
        <w:pStyle w:val="ox-6d01e8718c-msonormal"/>
        <w:shd w:val="clear" w:color="auto" w:fill="FFFFFF"/>
        <w:spacing w:before="0" w:beforeAutospacing="0" w:after="0" w:afterAutospacing="0"/>
        <w:rPr>
          <w:rFonts w:ascii="Calibri" w:hAnsi="Calibri"/>
          <w:b/>
          <w:bCs/>
          <w:color w:val="000000"/>
          <w:sz w:val="22"/>
          <w:szCs w:val="22"/>
        </w:rPr>
      </w:pPr>
      <w:r w:rsidRPr="006956ED">
        <w:rPr>
          <w:b/>
          <w:bCs/>
        </w:rPr>
        <w:t>S</w:t>
      </w:r>
      <w:r w:rsidRPr="006956ED">
        <w:rPr>
          <w:rFonts w:asciiTheme="minorHAnsi" w:hAnsiTheme="minorHAnsi"/>
          <w:b/>
          <w:bCs/>
        </w:rPr>
        <w:t xml:space="preserve">etting Parameters - </w:t>
      </w:r>
      <w:r w:rsidRPr="006956ED">
        <w:rPr>
          <w:rFonts w:asciiTheme="minorHAnsi" w:hAnsiTheme="minorHAnsi"/>
          <w:b/>
          <w:bCs/>
          <w:color w:val="000000"/>
          <w:sz w:val="22"/>
          <w:szCs w:val="22"/>
        </w:rPr>
        <w:t>Implications arising from the physical environment of the location</w:t>
      </w:r>
    </w:p>
    <w:p w14:paraId="3620B23F"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p>
    <w:p w14:paraId="1F62F028"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r>
        <w:rPr>
          <w:rFonts w:ascii="Calibri" w:hAnsi="Calibri"/>
          <w:color w:val="000000"/>
          <w:sz w:val="22"/>
          <w:szCs w:val="22"/>
        </w:rPr>
        <w:t>The implications arising from the physical environment of your location for your NEA building will depend on your choice of site.</w:t>
      </w:r>
    </w:p>
    <w:p w14:paraId="31A3FD22"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p>
    <w:p w14:paraId="7B32C994"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r>
        <w:rPr>
          <w:noProof/>
        </w:rPr>
        <w:lastRenderedPageBreak/>
        <w:drawing>
          <wp:anchor distT="0" distB="0" distL="114300" distR="114300" simplePos="0" relativeHeight="251667456" behindDoc="0" locked="0" layoutInCell="1" allowOverlap="1" wp14:anchorId="6A9B55C7" wp14:editId="6436B3F2">
            <wp:simplePos x="0" y="0"/>
            <wp:positionH relativeFrom="column">
              <wp:posOffset>3078480</wp:posOffset>
            </wp:positionH>
            <wp:positionV relativeFrom="paragraph">
              <wp:posOffset>-46184</wp:posOffset>
            </wp:positionV>
            <wp:extent cx="3078480" cy="3785870"/>
            <wp:effectExtent l="12700" t="12700" r="7620" b="1143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78480" cy="3785870"/>
                    </a:xfrm>
                    <a:prstGeom prst="rect">
                      <a:avLst/>
                    </a:prstGeom>
                    <a:ln>
                      <a:solidFill>
                        <a:schemeClr val="accent1">
                          <a:shade val="50000"/>
                        </a:schemeClr>
                      </a:solidFill>
                    </a:ln>
                  </pic:spPr>
                </pic:pic>
              </a:graphicData>
            </a:graphic>
            <wp14:sizeRelH relativeFrom="page">
              <wp14:pctWidth>0</wp14:pctWidth>
            </wp14:sizeRelH>
            <wp14:sizeRelV relativeFrom="page">
              <wp14:pctHeight>0</wp14:pctHeight>
            </wp14:sizeRelV>
          </wp:anchor>
        </w:drawing>
      </w:r>
      <w:r>
        <w:rPr>
          <w:rFonts w:ascii="Calibri" w:hAnsi="Calibri"/>
          <w:noProof/>
          <w:color w:val="000000"/>
          <w:sz w:val="22"/>
          <w:szCs w:val="22"/>
        </w:rPr>
        <w:drawing>
          <wp:anchor distT="0" distB="0" distL="114300" distR="114300" simplePos="0" relativeHeight="251666432" behindDoc="0" locked="0" layoutInCell="1" allowOverlap="1" wp14:anchorId="21A2370A" wp14:editId="6726323A">
            <wp:simplePos x="0" y="0"/>
            <wp:positionH relativeFrom="column">
              <wp:posOffset>-739739</wp:posOffset>
            </wp:positionH>
            <wp:positionV relativeFrom="paragraph">
              <wp:posOffset>253008</wp:posOffset>
            </wp:positionV>
            <wp:extent cx="3852809" cy="1179763"/>
            <wp:effectExtent l="12700" t="12700" r="8255" b="14605"/>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5">
                      <a:extLst>
                        <a:ext uri="{28A0092B-C50C-407E-A947-70E740481C1C}">
                          <a14:useLocalDpi xmlns:a14="http://schemas.microsoft.com/office/drawing/2010/main" val="0"/>
                        </a:ext>
                      </a:extLst>
                    </a:blip>
                    <a:stretch>
                      <a:fillRect/>
                    </a:stretch>
                  </pic:blipFill>
                  <pic:spPr>
                    <a:xfrm>
                      <a:off x="0" y="0"/>
                      <a:ext cx="3852809" cy="1179763"/>
                    </a:xfrm>
                    <a:prstGeom prst="rect">
                      <a:avLst/>
                    </a:prstGeom>
                    <a:ln>
                      <a:solidFill>
                        <a:schemeClr val="accent1">
                          <a:shade val="50000"/>
                        </a:schemeClr>
                      </a:solidFill>
                    </a:ln>
                  </pic:spPr>
                </pic:pic>
              </a:graphicData>
            </a:graphic>
            <wp14:sizeRelH relativeFrom="page">
              <wp14:pctWidth>0</wp14:pctWidth>
            </wp14:sizeRelH>
            <wp14:sizeRelV relativeFrom="page">
              <wp14:pctHeight>0</wp14:pctHeight>
            </wp14:sizeRelV>
          </wp:anchor>
        </w:drawing>
      </w:r>
      <w:r>
        <w:rPr>
          <w:rFonts w:ascii="Calibri" w:hAnsi="Calibri"/>
          <w:color w:val="000000"/>
          <w:sz w:val="22"/>
          <w:szCs w:val="22"/>
        </w:rPr>
        <w:t>Example</w:t>
      </w:r>
    </w:p>
    <w:p w14:paraId="666C36DD"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p>
    <w:p w14:paraId="60819F1D" w14:textId="77777777" w:rsidR="00D54716" w:rsidRDefault="00D54716" w:rsidP="00D54716">
      <w:pPr>
        <w:pStyle w:val="ox-6d01e8718c-msonormal"/>
        <w:shd w:val="clear" w:color="auto" w:fill="FFFFFF"/>
        <w:spacing w:before="0" w:beforeAutospacing="0" w:after="0" w:afterAutospacing="0"/>
        <w:rPr>
          <w:rFonts w:ascii="Calibri" w:hAnsi="Calibri"/>
          <w:color w:val="000000"/>
          <w:sz w:val="22"/>
          <w:szCs w:val="22"/>
        </w:rPr>
      </w:pPr>
    </w:p>
    <w:p w14:paraId="67C20BC7" w14:textId="77777777" w:rsidR="00D54716" w:rsidRDefault="00D54716" w:rsidP="00D54716">
      <w:pPr>
        <w:rPr>
          <w:rFonts w:eastAsia="Times New Roman" w:cs="Times New Roman"/>
          <w:lang w:eastAsia="en-GB"/>
        </w:rPr>
      </w:pPr>
    </w:p>
    <w:p w14:paraId="1A4AAEE2" w14:textId="77777777" w:rsidR="00D54716" w:rsidRDefault="00D54716" w:rsidP="00D54716">
      <w:pPr>
        <w:rPr>
          <w:rFonts w:eastAsia="Times New Roman" w:cs="Times New Roman"/>
          <w:lang w:eastAsia="en-GB"/>
        </w:rPr>
      </w:pPr>
      <w:r>
        <w:rPr>
          <w:rFonts w:eastAsia="Times New Roman" w:cs="Times New Roman"/>
          <w:lang w:eastAsia="en-GB"/>
        </w:rPr>
        <w:t>Enter a description of the issues arising from the physical environment of your chosen site for your NEA brief.</w:t>
      </w:r>
    </w:p>
    <w:p w14:paraId="3E23C28F" w14:textId="77777777" w:rsidR="00D54716" w:rsidRPr="007330A0" w:rsidRDefault="00D54716" w:rsidP="00D54716">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7CEBB319" w14:textId="77777777" w:rsidR="00D54716" w:rsidRDefault="00D54716" w:rsidP="00D54716"/>
    <w:p w14:paraId="7942CD66" w14:textId="77777777" w:rsidR="00D54716" w:rsidRDefault="00D54716" w:rsidP="00D54716"/>
    <w:p w14:paraId="12CEC40F" w14:textId="77777777" w:rsidR="00D54716" w:rsidRDefault="00D54716" w:rsidP="00D54716"/>
    <w:p w14:paraId="21442C9F" w14:textId="77777777" w:rsidR="00D54716" w:rsidRDefault="00D54716" w:rsidP="00D54716">
      <w:r>
        <w:br w:type="page"/>
      </w:r>
    </w:p>
    <w:p w14:paraId="4F7099F1" w14:textId="77777777" w:rsidR="00D54716" w:rsidRPr="006956ED" w:rsidRDefault="00D54716" w:rsidP="00D54716">
      <w:pPr>
        <w:rPr>
          <w:b/>
          <w:bCs/>
        </w:rPr>
      </w:pPr>
      <w:r w:rsidRPr="006956ED">
        <w:rPr>
          <w:b/>
          <w:bCs/>
        </w:rPr>
        <w:lastRenderedPageBreak/>
        <w:t>Setting Parameters – Planning constraints and building regulations.</w:t>
      </w:r>
    </w:p>
    <w:p w14:paraId="2DCE85A6" w14:textId="77777777" w:rsidR="00D54716" w:rsidRDefault="00D54716" w:rsidP="00D54716"/>
    <w:p w14:paraId="66E9F5A3" w14:textId="77777777" w:rsidR="00D54716" w:rsidRDefault="00D54716" w:rsidP="00D54716">
      <w:r>
        <w:t>Standard planning constraints will apply to your site, again depending on the location you have chosen.  If, for example, the location is in a conservation area then different constraints will affect your project brief and design.</w:t>
      </w:r>
    </w:p>
    <w:p w14:paraId="3881613B" w14:textId="77777777" w:rsidR="00D54716" w:rsidRDefault="00D54716" w:rsidP="00D54716"/>
    <w:p w14:paraId="567BE74E" w14:textId="77777777" w:rsidR="00D54716" w:rsidRDefault="00D54716" w:rsidP="00D54716">
      <w:r>
        <w:rPr>
          <w:noProof/>
        </w:rPr>
        <w:drawing>
          <wp:anchor distT="0" distB="0" distL="114300" distR="114300" simplePos="0" relativeHeight="251670528" behindDoc="0" locked="0" layoutInCell="1" allowOverlap="1" wp14:anchorId="3F61D2BB" wp14:editId="26DE2CD9">
            <wp:simplePos x="0" y="0"/>
            <wp:positionH relativeFrom="column">
              <wp:posOffset>-503433</wp:posOffset>
            </wp:positionH>
            <wp:positionV relativeFrom="paragraph">
              <wp:posOffset>1544213</wp:posOffset>
            </wp:positionV>
            <wp:extent cx="3971925" cy="1045845"/>
            <wp:effectExtent l="0" t="0" r="3175"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971925" cy="104584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9504" behindDoc="0" locked="0" layoutInCell="1" allowOverlap="1" wp14:anchorId="346B3D4D" wp14:editId="111B7CDB">
            <wp:simplePos x="0" y="0"/>
            <wp:positionH relativeFrom="column">
              <wp:posOffset>3626485</wp:posOffset>
            </wp:positionH>
            <wp:positionV relativeFrom="paragraph">
              <wp:posOffset>74930</wp:posOffset>
            </wp:positionV>
            <wp:extent cx="2422525" cy="2832100"/>
            <wp:effectExtent l="0" t="0" r="3175" b="0"/>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422525" cy="2832100"/>
                    </a:xfrm>
                    <a:prstGeom prst="rect">
                      <a:avLst/>
                    </a:prstGeom>
                  </pic:spPr>
                </pic:pic>
              </a:graphicData>
            </a:graphic>
            <wp14:sizeRelH relativeFrom="page">
              <wp14:pctWidth>0</wp14:pctWidth>
            </wp14:sizeRelH>
            <wp14:sizeRelV relativeFrom="page">
              <wp14:pctHeight>0</wp14:pctHeight>
            </wp14:sizeRelV>
          </wp:anchor>
        </w:drawing>
      </w:r>
      <w:r>
        <w:t>Example</w:t>
      </w:r>
    </w:p>
    <w:p w14:paraId="6A657120" w14:textId="77777777" w:rsidR="00D54716" w:rsidRDefault="00D54716" w:rsidP="00D54716">
      <w:r>
        <w:rPr>
          <w:noProof/>
        </w:rPr>
        <w:drawing>
          <wp:anchor distT="0" distB="0" distL="114300" distR="114300" simplePos="0" relativeHeight="251668480" behindDoc="0" locked="0" layoutInCell="1" allowOverlap="1" wp14:anchorId="669194C7" wp14:editId="7A059179">
            <wp:simplePos x="0" y="0"/>
            <wp:positionH relativeFrom="column">
              <wp:posOffset>-421240</wp:posOffset>
            </wp:positionH>
            <wp:positionV relativeFrom="paragraph">
              <wp:posOffset>125359</wp:posOffset>
            </wp:positionV>
            <wp:extent cx="3592195" cy="1106170"/>
            <wp:effectExtent l="12700" t="12700" r="14605" b="1143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92195" cy="1106170"/>
                    </a:xfrm>
                    <a:prstGeom prst="rect">
                      <a:avLst/>
                    </a:prstGeom>
                    <a:ln>
                      <a:solidFill>
                        <a:schemeClr val="accent1">
                          <a:shade val="50000"/>
                        </a:schemeClr>
                      </a:solidFill>
                    </a:ln>
                  </pic:spPr>
                </pic:pic>
              </a:graphicData>
            </a:graphic>
            <wp14:sizeRelH relativeFrom="page">
              <wp14:pctWidth>0</wp14:pctWidth>
            </wp14:sizeRelH>
            <wp14:sizeRelV relativeFrom="page">
              <wp14:pctHeight>0</wp14:pctHeight>
            </wp14:sizeRelV>
          </wp:anchor>
        </w:drawing>
      </w:r>
    </w:p>
    <w:p w14:paraId="50B1D801" w14:textId="77777777" w:rsidR="00D54716" w:rsidRDefault="00D54716" w:rsidP="00D54716">
      <w:pPr>
        <w:rPr>
          <w:rFonts w:eastAsia="Times New Roman" w:cs="Times New Roman"/>
          <w:lang w:eastAsia="en-GB"/>
        </w:rPr>
      </w:pPr>
      <w:r>
        <w:rPr>
          <w:rFonts w:eastAsia="Times New Roman" w:cs="Times New Roman"/>
          <w:lang w:eastAsia="en-GB"/>
        </w:rPr>
        <w:t>Enter a description of the planning constraints and building regulations that will need to be considered for your chosen site for your NEA brief.</w:t>
      </w:r>
    </w:p>
    <w:p w14:paraId="51B8701C" w14:textId="77777777" w:rsidR="00D54716" w:rsidRPr="007330A0" w:rsidRDefault="00D54716" w:rsidP="00D54716">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2BB1C288" w14:textId="77777777" w:rsidR="00D54716" w:rsidRDefault="00D54716" w:rsidP="00D54716"/>
    <w:p w14:paraId="5D80A582" w14:textId="77777777" w:rsidR="00D54716" w:rsidRDefault="00D54716" w:rsidP="00D54716"/>
    <w:p w14:paraId="2B5A5EB8" w14:textId="77777777" w:rsidR="00D54716" w:rsidRDefault="00D54716" w:rsidP="00D54716"/>
    <w:p w14:paraId="44F0814D" w14:textId="77777777" w:rsidR="00D54716" w:rsidRPr="006956ED" w:rsidRDefault="00D54716" w:rsidP="00D54716">
      <w:pPr>
        <w:rPr>
          <w:b/>
          <w:bCs/>
        </w:rPr>
      </w:pPr>
      <w:r w:rsidRPr="006956ED">
        <w:rPr>
          <w:b/>
          <w:bCs/>
        </w:rPr>
        <w:t>Activity 2 – Project Outcomes</w:t>
      </w:r>
    </w:p>
    <w:p w14:paraId="599D3340" w14:textId="77777777" w:rsidR="00D54716" w:rsidRDefault="00D54716" w:rsidP="00D54716"/>
    <w:p w14:paraId="7EC3F4A4" w14:textId="77777777" w:rsidR="00D54716" w:rsidRDefault="00D54716" w:rsidP="00D54716">
      <w:pPr>
        <w:rPr>
          <w:color w:val="000000" w:themeColor="text1"/>
        </w:rPr>
      </w:pPr>
      <w:r w:rsidRPr="00E703DD">
        <w:rPr>
          <w:color w:val="000000" w:themeColor="text1"/>
        </w:rPr>
        <w:t xml:space="preserve">The </w:t>
      </w:r>
      <w:r w:rsidRPr="00AE613C">
        <w:rPr>
          <w:color w:val="0070C0"/>
        </w:rPr>
        <w:t>Project outcomes</w:t>
      </w:r>
      <w:r>
        <w:rPr>
          <w:color w:val="0070C0"/>
        </w:rPr>
        <w:t xml:space="preserve"> </w:t>
      </w:r>
      <w:r>
        <w:rPr>
          <w:color w:val="000000" w:themeColor="text1"/>
        </w:rPr>
        <w:t>for the project brief should cover the performance of the project accommodation and include end user satisfaction and other aspects such as:</w:t>
      </w:r>
    </w:p>
    <w:p w14:paraId="3E8D21FA" w14:textId="77777777" w:rsidR="00D54716" w:rsidRDefault="00D54716" w:rsidP="00D54716">
      <w:pPr>
        <w:pStyle w:val="ListParagraph"/>
        <w:numPr>
          <w:ilvl w:val="0"/>
          <w:numId w:val="3"/>
        </w:numPr>
        <w:rPr>
          <w:color w:val="000000" w:themeColor="text1"/>
        </w:rPr>
      </w:pPr>
      <w:r>
        <w:rPr>
          <w:color w:val="000000" w:themeColor="text1"/>
        </w:rPr>
        <w:t>The internal environment</w:t>
      </w:r>
    </w:p>
    <w:p w14:paraId="475D4AF6" w14:textId="77777777" w:rsidR="00D54716" w:rsidRDefault="00D54716" w:rsidP="00D54716">
      <w:pPr>
        <w:pStyle w:val="ListParagraph"/>
        <w:numPr>
          <w:ilvl w:val="0"/>
          <w:numId w:val="3"/>
        </w:numPr>
        <w:rPr>
          <w:color w:val="000000" w:themeColor="text1"/>
        </w:rPr>
      </w:pPr>
      <w:r>
        <w:rPr>
          <w:color w:val="000000" w:themeColor="text1"/>
        </w:rPr>
        <w:t>Energy consumption and operational costs</w:t>
      </w:r>
    </w:p>
    <w:p w14:paraId="6111A2B8" w14:textId="77777777" w:rsidR="00D54716" w:rsidRDefault="00D54716" w:rsidP="00D54716">
      <w:pPr>
        <w:pStyle w:val="ListParagraph"/>
        <w:numPr>
          <w:ilvl w:val="0"/>
          <w:numId w:val="3"/>
        </w:numPr>
        <w:rPr>
          <w:color w:val="000000" w:themeColor="text1"/>
        </w:rPr>
      </w:pPr>
      <w:r>
        <w:rPr>
          <w:color w:val="000000" w:themeColor="text1"/>
        </w:rPr>
        <w:t>Construction cost and sustainability targets</w:t>
      </w:r>
    </w:p>
    <w:p w14:paraId="7C9C677F" w14:textId="77777777" w:rsidR="00D54716" w:rsidRDefault="00D54716" w:rsidP="00D54716">
      <w:pPr>
        <w:pStyle w:val="ListParagraph"/>
        <w:numPr>
          <w:ilvl w:val="0"/>
          <w:numId w:val="3"/>
        </w:numPr>
        <w:rPr>
          <w:color w:val="000000" w:themeColor="text1"/>
        </w:rPr>
      </w:pPr>
      <w:r>
        <w:rPr>
          <w:color w:val="000000" w:themeColor="text1"/>
        </w:rPr>
        <w:t>Project programme</w:t>
      </w:r>
    </w:p>
    <w:p w14:paraId="173B809B" w14:textId="77777777" w:rsidR="00D54716" w:rsidRDefault="00D54716" w:rsidP="00D54716">
      <w:pPr>
        <w:rPr>
          <w:color w:val="0070C0"/>
        </w:rPr>
      </w:pPr>
    </w:p>
    <w:p w14:paraId="60C16B63" w14:textId="77777777" w:rsidR="00D54716" w:rsidRDefault="00D54716" w:rsidP="00D54716">
      <w:pPr>
        <w:rPr>
          <w:color w:val="0070C0"/>
        </w:rPr>
      </w:pPr>
      <w:r>
        <w:rPr>
          <w:noProof/>
          <w:color w:val="0070C0"/>
        </w:rPr>
        <mc:AlternateContent>
          <mc:Choice Requires="wps">
            <w:drawing>
              <wp:anchor distT="0" distB="0" distL="114300" distR="114300" simplePos="0" relativeHeight="251671552" behindDoc="0" locked="0" layoutInCell="1" allowOverlap="1" wp14:anchorId="42AAC079" wp14:editId="2BA6C2FE">
                <wp:simplePos x="0" y="0"/>
                <wp:positionH relativeFrom="column">
                  <wp:posOffset>246580</wp:posOffset>
                </wp:positionH>
                <wp:positionV relativeFrom="paragraph">
                  <wp:posOffset>108285</wp:posOffset>
                </wp:positionV>
                <wp:extent cx="1623317" cy="1921268"/>
                <wp:effectExtent l="0" t="0" r="15240" b="9525"/>
                <wp:wrapNone/>
                <wp:docPr id="33" name="Text Box 33"/>
                <wp:cNvGraphicFramePr/>
                <a:graphic xmlns:a="http://schemas.openxmlformats.org/drawingml/2006/main">
                  <a:graphicData uri="http://schemas.microsoft.com/office/word/2010/wordprocessingShape">
                    <wps:wsp>
                      <wps:cNvSpPr txBox="1"/>
                      <wps:spPr>
                        <a:xfrm>
                          <a:off x="0" y="0"/>
                          <a:ext cx="1623317" cy="1921268"/>
                        </a:xfrm>
                        <a:prstGeom prst="rect">
                          <a:avLst/>
                        </a:prstGeom>
                        <a:solidFill>
                          <a:schemeClr val="lt1"/>
                        </a:solidFill>
                        <a:ln w="6350">
                          <a:solidFill>
                            <a:prstClr val="black"/>
                          </a:solidFill>
                        </a:ln>
                      </wps:spPr>
                      <wps:txbx>
                        <w:txbxContent>
                          <w:p w14:paraId="12983D50" w14:textId="77777777" w:rsidR="00D54716" w:rsidRPr="00E703DD" w:rsidRDefault="00D54716" w:rsidP="00D54716">
                            <w:pPr>
                              <w:pBdr>
                                <w:left w:val="single" w:sz="4" w:space="4" w:color="0070C0"/>
                              </w:pBdr>
                              <w:rPr>
                                <w:i/>
                                <w:iCs/>
                                <w:color w:val="0070C0"/>
                              </w:rPr>
                            </w:pPr>
                            <w:r w:rsidRPr="00E703DD">
                              <w:rPr>
                                <w:i/>
                                <w:iCs/>
                                <w:color w:val="0070C0"/>
                              </w:rPr>
                              <w:t>Setting outcomes for the project will involve defining the processes to be carries out within the new building and the nature of the accommodation required for those processes.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42AAC079" id="_x0000_t202" coordsize="21600,21600" o:spt="202" path="m,l,21600r21600,l21600,xe">
                <v:stroke joinstyle="miter"/>
                <v:path gradientshapeok="t" o:connecttype="rect"/>
              </v:shapetype>
              <v:shape id="Text Box 33" o:spid="_x0000_s1026" type="#_x0000_t202" style="position:absolute;margin-left:19.4pt;margin-top:8.55pt;width:127.8pt;height:151.3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" fillcolor="white [3201]" strokeweight=".5pt">
                <v:textbox>
                  <w:txbxContent>
                    <w:p w14:paraId="12983D50" w14:textId="77777777" w:rsidR="00D54716" w:rsidRPr="00E703DD" w:rsidRDefault="00D54716" w:rsidP="00D54716">
                      <w:pPr>
                        <w:pBdr>
                          <w:left w:val="single" w:sz="4" w:space="4" w:color="0070C0"/>
                        </w:pBdr>
                        <w:rPr>
                          <w:i/>
                          <w:iCs/>
                          <w:color w:val="0070C0"/>
                        </w:rPr>
                      </w:pPr>
                      <w:r w:rsidRPr="00E703DD">
                        <w:rPr>
                          <w:i/>
                          <w:iCs/>
                          <w:color w:val="0070C0"/>
                        </w:rPr>
                        <w:t>Setting outcomes for the project will involve defining the processes to be carries out within the new building and the nature of the accommodation required for those processes.</w:t>
                      </w:r>
                    </w:p>
                  </w:txbxContent>
                </v:textbox>
              </v:shape>
            </w:pict>
          </mc:Fallback>
        </mc:AlternateContent>
      </w:r>
    </w:p>
    <w:p w14:paraId="77418DD4" w14:textId="77777777" w:rsidR="00D54716" w:rsidRDefault="00D54716" w:rsidP="00D54716">
      <w:pPr>
        <w:rPr>
          <w:color w:val="0070C0"/>
        </w:rPr>
      </w:pPr>
    </w:p>
    <w:p w14:paraId="28EAE831" w14:textId="77777777" w:rsidR="00D54716" w:rsidRDefault="00D54716" w:rsidP="00D54716">
      <w:pPr>
        <w:rPr>
          <w:color w:val="0070C0"/>
        </w:rPr>
      </w:pPr>
    </w:p>
    <w:p w14:paraId="56DA621C" w14:textId="77777777" w:rsidR="00D54716" w:rsidRDefault="00D54716" w:rsidP="00D54716">
      <w:pPr>
        <w:rPr>
          <w:color w:val="0070C0"/>
        </w:rPr>
      </w:pPr>
    </w:p>
    <w:p w14:paraId="12F2C2DD" w14:textId="77777777" w:rsidR="00D54716" w:rsidRDefault="00D54716" w:rsidP="00D54716">
      <w:pPr>
        <w:rPr>
          <w:color w:val="0070C0"/>
        </w:rPr>
      </w:pPr>
    </w:p>
    <w:p w14:paraId="062A40FA" w14:textId="77777777" w:rsidR="00D54716" w:rsidRDefault="00D54716" w:rsidP="00D54716">
      <w:pPr>
        <w:rPr>
          <w:color w:val="0070C0"/>
        </w:rPr>
      </w:pPr>
    </w:p>
    <w:p w14:paraId="1E0B5C23" w14:textId="77777777" w:rsidR="00D54716" w:rsidRDefault="00D54716" w:rsidP="00D54716">
      <w:pPr>
        <w:rPr>
          <w:color w:val="0070C0"/>
        </w:rPr>
      </w:pPr>
    </w:p>
    <w:p w14:paraId="34DA6FBA" w14:textId="77777777" w:rsidR="00D54716" w:rsidRDefault="00D54716" w:rsidP="00D54716">
      <w:pPr>
        <w:rPr>
          <w:color w:val="0070C0"/>
        </w:rPr>
      </w:pPr>
    </w:p>
    <w:p w14:paraId="3AFCF136" w14:textId="77777777" w:rsidR="00D54716" w:rsidRDefault="00D54716" w:rsidP="00D54716">
      <w:pPr>
        <w:rPr>
          <w:color w:val="0070C0"/>
        </w:rPr>
      </w:pPr>
    </w:p>
    <w:p w14:paraId="14BE78C4" w14:textId="77777777" w:rsidR="00D54716" w:rsidRDefault="00D54716" w:rsidP="00D54716">
      <w:pPr>
        <w:rPr>
          <w:color w:val="0070C0"/>
        </w:rPr>
      </w:pPr>
    </w:p>
    <w:p w14:paraId="6A2BAA01" w14:textId="77777777" w:rsidR="00D54716" w:rsidRDefault="00D54716" w:rsidP="00D54716">
      <w:pPr>
        <w:rPr>
          <w:color w:val="0070C0"/>
        </w:rPr>
      </w:pPr>
    </w:p>
    <w:p w14:paraId="2825C80C" w14:textId="77777777" w:rsidR="00D54716" w:rsidRDefault="00D54716" w:rsidP="00D54716">
      <w:pPr>
        <w:rPr>
          <w:color w:val="000000" w:themeColor="text1"/>
        </w:rPr>
      </w:pPr>
      <w:r>
        <w:rPr>
          <w:color w:val="000000" w:themeColor="text1"/>
        </w:rPr>
        <w:t>Example</w:t>
      </w:r>
    </w:p>
    <w:p w14:paraId="4C784C7A" w14:textId="77777777" w:rsidR="00D54716" w:rsidRDefault="00D54716" w:rsidP="00D54716">
      <w:pPr>
        <w:rPr>
          <w:color w:val="000000" w:themeColor="text1"/>
        </w:rPr>
      </w:pPr>
      <w:r>
        <w:rPr>
          <w:noProof/>
          <w:color w:val="000000" w:themeColor="text1"/>
        </w:rPr>
        <w:drawing>
          <wp:anchor distT="0" distB="0" distL="114300" distR="114300" simplePos="0" relativeHeight="251672576" behindDoc="0" locked="0" layoutInCell="1" allowOverlap="1" wp14:anchorId="3793465E" wp14:editId="27FF518D">
            <wp:simplePos x="0" y="0"/>
            <wp:positionH relativeFrom="column">
              <wp:posOffset>-123290</wp:posOffset>
            </wp:positionH>
            <wp:positionV relativeFrom="paragraph">
              <wp:posOffset>91269</wp:posOffset>
            </wp:positionV>
            <wp:extent cx="4039235" cy="909320"/>
            <wp:effectExtent l="12700" t="12700" r="12065" b="1778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9">
                      <a:extLst>
                        <a:ext uri="{28A0092B-C50C-407E-A947-70E740481C1C}">
                          <a14:useLocalDpi xmlns:a14="http://schemas.microsoft.com/office/drawing/2010/main" val="0"/>
                        </a:ext>
                      </a:extLst>
                    </a:blip>
                    <a:stretch>
                      <a:fillRect/>
                    </a:stretch>
                  </pic:blipFill>
                  <pic:spPr>
                    <a:xfrm>
                      <a:off x="0" y="0"/>
                      <a:ext cx="4039235" cy="909320"/>
                    </a:xfrm>
                    <a:prstGeom prst="rect">
                      <a:avLst/>
                    </a:prstGeom>
                    <a:ln>
                      <a:solidFill>
                        <a:schemeClr val="accent1">
                          <a:shade val="50000"/>
                        </a:schemeClr>
                      </a:solidFill>
                    </a:ln>
                  </pic:spPr>
                </pic:pic>
              </a:graphicData>
            </a:graphic>
            <wp14:sizeRelH relativeFrom="page">
              <wp14:pctWidth>0</wp14:pctWidth>
            </wp14:sizeRelH>
            <wp14:sizeRelV relativeFrom="page">
              <wp14:pctHeight>0</wp14:pctHeight>
            </wp14:sizeRelV>
          </wp:anchor>
        </w:drawing>
      </w:r>
    </w:p>
    <w:p w14:paraId="3E1AAF2D" w14:textId="77777777" w:rsidR="00D54716" w:rsidRDefault="00D54716" w:rsidP="00D54716">
      <w:pPr>
        <w:rPr>
          <w:color w:val="000000" w:themeColor="text1"/>
        </w:rPr>
      </w:pPr>
    </w:p>
    <w:p w14:paraId="20BF166F" w14:textId="77777777" w:rsidR="00D54716" w:rsidRDefault="00D54716" w:rsidP="00D54716">
      <w:pPr>
        <w:rPr>
          <w:color w:val="000000" w:themeColor="text1"/>
        </w:rPr>
      </w:pPr>
    </w:p>
    <w:p w14:paraId="5DCC65EE" w14:textId="77777777" w:rsidR="00D54716" w:rsidRDefault="00D54716" w:rsidP="00D54716">
      <w:pPr>
        <w:rPr>
          <w:color w:val="000000" w:themeColor="text1"/>
        </w:rPr>
      </w:pPr>
    </w:p>
    <w:p w14:paraId="056F51DA" w14:textId="77777777" w:rsidR="00D54716" w:rsidRDefault="00D54716" w:rsidP="00D54716">
      <w:pPr>
        <w:rPr>
          <w:color w:val="000000" w:themeColor="text1"/>
        </w:rPr>
      </w:pPr>
    </w:p>
    <w:p w14:paraId="1AA3CB60" w14:textId="77777777" w:rsidR="00D54716" w:rsidRDefault="00D54716" w:rsidP="00D54716">
      <w:pPr>
        <w:rPr>
          <w:color w:val="000000" w:themeColor="text1"/>
        </w:rPr>
      </w:pPr>
    </w:p>
    <w:p w14:paraId="18BDD7AD" w14:textId="77777777" w:rsidR="00D54716" w:rsidRDefault="00D54716" w:rsidP="00D54716">
      <w:pPr>
        <w:rPr>
          <w:rFonts w:eastAsia="Times New Roman" w:cs="Times New Roman"/>
          <w:lang w:eastAsia="en-GB"/>
        </w:rPr>
      </w:pPr>
      <w:r>
        <w:rPr>
          <w:rFonts w:eastAsia="Times New Roman" w:cs="Times New Roman"/>
          <w:lang w:eastAsia="en-GB"/>
        </w:rPr>
        <w:t>Enter a description of the project outcomes that will need to be considered for your chosen site for your NEA brief.</w:t>
      </w:r>
    </w:p>
    <w:p w14:paraId="4607CB5C" w14:textId="77777777" w:rsidR="00D54716" w:rsidRPr="007330A0" w:rsidRDefault="00D54716" w:rsidP="00D54716">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34115526" w14:textId="77777777" w:rsidR="00D54716" w:rsidRDefault="00D54716" w:rsidP="00D54716">
      <w:pPr>
        <w:rPr>
          <w:color w:val="000000" w:themeColor="text1"/>
        </w:rPr>
      </w:pPr>
    </w:p>
    <w:p w14:paraId="17FC6CA5" w14:textId="77777777" w:rsidR="00D54716" w:rsidRDefault="00D54716" w:rsidP="00D54716">
      <w:pPr>
        <w:rPr>
          <w:color w:val="000000" w:themeColor="text1"/>
        </w:rPr>
      </w:pPr>
    </w:p>
    <w:p w14:paraId="49E0C79D" w14:textId="77777777" w:rsidR="00D54716" w:rsidRPr="006956ED" w:rsidRDefault="00D54716" w:rsidP="00D54716">
      <w:pPr>
        <w:rPr>
          <w:b/>
          <w:bCs/>
          <w:color w:val="000000" w:themeColor="text1"/>
        </w:rPr>
      </w:pPr>
      <w:r w:rsidRPr="006956ED">
        <w:rPr>
          <w:b/>
          <w:bCs/>
          <w:color w:val="000000" w:themeColor="text1"/>
        </w:rPr>
        <w:t>Activity 3 – Possible design ideas</w:t>
      </w:r>
    </w:p>
    <w:p w14:paraId="4F56AB6D" w14:textId="77777777" w:rsidR="00D54716" w:rsidRDefault="00D54716" w:rsidP="00D54716">
      <w:pPr>
        <w:rPr>
          <w:color w:val="000000" w:themeColor="text1"/>
        </w:rPr>
      </w:pPr>
    </w:p>
    <w:p w14:paraId="4AFB42D3" w14:textId="77777777" w:rsidR="00D54716" w:rsidRPr="00BC4BC1" w:rsidRDefault="00D54716" w:rsidP="00D54716">
      <w:pPr>
        <w:pStyle w:val="ox-c476c7a315-msonormal"/>
        <w:shd w:val="clear" w:color="auto" w:fill="FFFFFF"/>
        <w:spacing w:before="0" w:beforeAutospacing="0" w:after="0" w:afterAutospacing="0"/>
        <w:rPr>
          <w:rFonts w:ascii="Calibri" w:hAnsi="Calibri"/>
          <w:color w:val="000000"/>
        </w:rPr>
      </w:pPr>
      <w:r w:rsidRPr="00BC4BC1">
        <w:rPr>
          <w:rFonts w:ascii="Calibri" w:hAnsi="Calibri"/>
          <w:color w:val="000000"/>
        </w:rPr>
        <w:t>Possible design ideas and specifications</w:t>
      </w:r>
    </w:p>
    <w:p w14:paraId="243F6468" w14:textId="77777777" w:rsidR="00D54716" w:rsidRPr="00BC4BC1" w:rsidRDefault="00D54716" w:rsidP="00D54716">
      <w:pPr>
        <w:pStyle w:val="ox-c476c7a315-msonormal"/>
        <w:numPr>
          <w:ilvl w:val="0"/>
          <w:numId w:val="4"/>
        </w:numPr>
        <w:shd w:val="clear" w:color="auto" w:fill="FFFFFF"/>
        <w:spacing w:before="0" w:beforeAutospacing="0" w:after="0" w:afterAutospacing="0"/>
        <w:ind w:left="1080"/>
        <w:rPr>
          <w:rFonts w:ascii="Calibri" w:hAnsi="Calibri"/>
          <w:color w:val="000000"/>
        </w:rPr>
      </w:pPr>
      <w:r w:rsidRPr="00BC4BC1">
        <w:rPr>
          <w:rFonts w:ascii="Calibri" w:hAnsi="Calibri"/>
          <w:color w:val="000000"/>
        </w:rPr>
        <w:t xml:space="preserve">Design ideas and specifications can be presented using drawings, plans, </w:t>
      </w:r>
      <w:proofErr w:type="gramStart"/>
      <w:r w:rsidRPr="00BC4BC1">
        <w:rPr>
          <w:rFonts w:ascii="Calibri" w:hAnsi="Calibri"/>
          <w:color w:val="000000"/>
        </w:rPr>
        <w:t>specifications</w:t>
      </w:r>
      <w:proofErr w:type="gramEnd"/>
      <w:r w:rsidRPr="00BC4BC1">
        <w:rPr>
          <w:rFonts w:ascii="Calibri" w:hAnsi="Calibri"/>
          <w:color w:val="000000"/>
        </w:rPr>
        <w:t xml:space="preserve"> and models</w:t>
      </w:r>
    </w:p>
    <w:p w14:paraId="2EFBB5C3" w14:textId="77777777" w:rsidR="00D54716" w:rsidRPr="00BC4BC1" w:rsidRDefault="00D54716" w:rsidP="00D54716">
      <w:pPr>
        <w:pStyle w:val="ox-c476c7a315-msonormal"/>
        <w:numPr>
          <w:ilvl w:val="0"/>
          <w:numId w:val="4"/>
        </w:numPr>
        <w:shd w:val="clear" w:color="auto" w:fill="FFFFFF"/>
        <w:spacing w:before="0" w:beforeAutospacing="0" w:after="0" w:afterAutospacing="0"/>
        <w:ind w:left="1080"/>
        <w:rPr>
          <w:rFonts w:ascii="Calibri" w:hAnsi="Calibri"/>
          <w:color w:val="000000"/>
        </w:rPr>
      </w:pPr>
      <w:r w:rsidRPr="00BC4BC1">
        <w:rPr>
          <w:rFonts w:ascii="Calibri" w:hAnsi="Calibri"/>
          <w:color w:val="000000"/>
        </w:rPr>
        <w:t>Design process is an iterative process of inputs, refinements, and outputs</w:t>
      </w:r>
    </w:p>
    <w:p w14:paraId="0978B45D" w14:textId="77777777" w:rsidR="00D54716" w:rsidRPr="00BC4BC1" w:rsidRDefault="00D54716" w:rsidP="00D54716">
      <w:pPr>
        <w:pStyle w:val="ox-c476c7a315-msonormal"/>
        <w:numPr>
          <w:ilvl w:val="0"/>
          <w:numId w:val="4"/>
        </w:numPr>
        <w:shd w:val="clear" w:color="auto" w:fill="FFFFFF"/>
        <w:spacing w:before="0" w:beforeAutospacing="0" w:after="0" w:afterAutospacing="0"/>
        <w:ind w:left="1080"/>
        <w:rPr>
          <w:rFonts w:ascii="Calibri" w:hAnsi="Calibri"/>
          <w:color w:val="000000"/>
        </w:rPr>
      </w:pPr>
      <w:r w:rsidRPr="00BC4BC1">
        <w:rPr>
          <w:rFonts w:ascii="Calibri" w:hAnsi="Calibri"/>
          <w:color w:val="000000"/>
        </w:rPr>
        <w:t>Models are representations of a concept/design for client in consultation with stakeholders</w:t>
      </w:r>
    </w:p>
    <w:p w14:paraId="76AC01F0" w14:textId="77777777" w:rsidR="00D54716" w:rsidRPr="00BC4BC1" w:rsidRDefault="00D54716" w:rsidP="00D54716">
      <w:pPr>
        <w:pStyle w:val="ox-c476c7a315-msonormal"/>
        <w:numPr>
          <w:ilvl w:val="0"/>
          <w:numId w:val="4"/>
        </w:numPr>
        <w:shd w:val="clear" w:color="auto" w:fill="FFFFFF"/>
        <w:spacing w:before="0" w:beforeAutospacing="0" w:after="0" w:afterAutospacing="0"/>
        <w:ind w:left="1080"/>
        <w:rPr>
          <w:rFonts w:ascii="Calibri" w:hAnsi="Calibri"/>
          <w:color w:val="000000"/>
        </w:rPr>
      </w:pPr>
      <w:r w:rsidRPr="00BC4BC1">
        <w:rPr>
          <w:rFonts w:ascii="Calibri" w:hAnsi="Calibri"/>
          <w:color w:val="000000"/>
        </w:rPr>
        <w:t>Specifications describe the materials and workmanship required.</w:t>
      </w:r>
    </w:p>
    <w:p w14:paraId="3FD35032" w14:textId="77777777" w:rsidR="00D54716" w:rsidRDefault="00D54716" w:rsidP="00D54716">
      <w:pPr>
        <w:rPr>
          <w:color w:val="000000" w:themeColor="text1"/>
        </w:rPr>
      </w:pPr>
    </w:p>
    <w:p w14:paraId="28B85952" w14:textId="77777777" w:rsidR="00D54716" w:rsidRDefault="00D54716" w:rsidP="00D54716">
      <w:pPr>
        <w:rPr>
          <w:color w:val="000000" w:themeColor="text1"/>
        </w:rPr>
      </w:pPr>
      <w:r>
        <w:rPr>
          <w:color w:val="000000" w:themeColor="text1"/>
        </w:rPr>
        <w:t>For your NEA design ideas, you will not be able to consult with the client, but you will need to use the requirements in the NEA brief to inform your work.  You may also find it useful to research similar projects to help you form your ideas.</w:t>
      </w:r>
    </w:p>
    <w:p w14:paraId="43475962" w14:textId="77777777" w:rsidR="00D54716" w:rsidRDefault="00D54716" w:rsidP="00D54716">
      <w:pPr>
        <w:rPr>
          <w:color w:val="000000" w:themeColor="text1"/>
        </w:rPr>
      </w:pPr>
    </w:p>
    <w:p w14:paraId="233CE017" w14:textId="77777777" w:rsidR="00D54716" w:rsidRDefault="00D54716" w:rsidP="00D54716">
      <w:pPr>
        <w:rPr>
          <w:color w:val="000000" w:themeColor="text1"/>
        </w:rPr>
      </w:pPr>
      <w:r>
        <w:rPr>
          <w:color w:val="000000" w:themeColor="text1"/>
        </w:rPr>
        <w:br w:type="page"/>
      </w:r>
    </w:p>
    <w:p w14:paraId="716DA3E0" w14:textId="77777777" w:rsidR="00D54716" w:rsidRDefault="00D54716" w:rsidP="00D54716">
      <w:pPr>
        <w:rPr>
          <w:color w:val="000000" w:themeColor="text1"/>
        </w:rPr>
      </w:pPr>
      <w:r>
        <w:rPr>
          <w:noProof/>
        </w:rPr>
        <w:lastRenderedPageBreak/>
        <w:drawing>
          <wp:anchor distT="0" distB="0" distL="114300" distR="114300" simplePos="0" relativeHeight="251674624" behindDoc="0" locked="0" layoutInCell="1" allowOverlap="1" wp14:anchorId="08E85A0E" wp14:editId="54D377AB">
            <wp:simplePos x="0" y="0"/>
            <wp:positionH relativeFrom="column">
              <wp:posOffset>2630170</wp:posOffset>
            </wp:positionH>
            <wp:positionV relativeFrom="paragraph">
              <wp:posOffset>293384</wp:posOffset>
            </wp:positionV>
            <wp:extent cx="3088640" cy="1816454"/>
            <wp:effectExtent l="12700" t="12700" r="10160" b="12700"/>
            <wp:wrapSquare wrapText="bothSides"/>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88640" cy="1816454"/>
                    </a:xfrm>
                    <a:prstGeom prst="rect">
                      <a:avLst/>
                    </a:prstGeom>
                    <a:ln>
                      <a:solidFill>
                        <a:schemeClr val="accent1">
                          <a:shade val="50000"/>
                        </a:schemeClr>
                      </a:solidFill>
                    </a:ln>
                  </pic:spPr>
                </pic:pic>
              </a:graphicData>
            </a:graphic>
            <wp14:sizeRelH relativeFrom="page">
              <wp14:pctWidth>0</wp14:pctWidth>
            </wp14:sizeRelH>
            <wp14:sizeRelV relativeFrom="page">
              <wp14:pctHeight>0</wp14:pctHeight>
            </wp14:sizeRelV>
          </wp:anchor>
        </w:drawing>
      </w:r>
      <w:r>
        <w:rPr>
          <w:color w:val="000000" w:themeColor="text1"/>
        </w:rPr>
        <w:t>Example</w:t>
      </w:r>
    </w:p>
    <w:p w14:paraId="1634BA32" w14:textId="77777777" w:rsidR="00D54716" w:rsidRDefault="00D54716" w:rsidP="00D54716">
      <w:pPr>
        <w:rPr>
          <w:color w:val="000000" w:themeColor="text1"/>
        </w:rPr>
      </w:pPr>
      <w:r>
        <w:rPr>
          <w:noProof/>
        </w:rPr>
        <w:drawing>
          <wp:anchor distT="0" distB="0" distL="114300" distR="114300" simplePos="0" relativeHeight="251673600" behindDoc="0" locked="0" layoutInCell="1" allowOverlap="1" wp14:anchorId="4FA2B7E2" wp14:editId="30752DFF">
            <wp:simplePos x="0" y="0"/>
            <wp:positionH relativeFrom="column">
              <wp:posOffset>-554990</wp:posOffset>
            </wp:positionH>
            <wp:positionV relativeFrom="paragraph">
              <wp:posOffset>104747</wp:posOffset>
            </wp:positionV>
            <wp:extent cx="3185160" cy="3749675"/>
            <wp:effectExtent l="12700" t="12700" r="15240" b="9525"/>
            <wp:wrapSquare wrapText="bothSides"/>
            <wp:docPr id="35" name="Picture 35"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 engineering drawing&#10;&#10;Description automatically generated"/>
                    <pic:cNvPicPr/>
                  </pic:nvPicPr>
                  <pic:blipFill rotWithShape="1">
                    <a:blip r:embed="rId21" cstate="print">
                      <a:extLst>
                        <a:ext uri="{28A0092B-C50C-407E-A947-70E740481C1C}">
                          <a14:useLocalDpi xmlns:a14="http://schemas.microsoft.com/office/drawing/2010/main" val="0"/>
                        </a:ext>
                      </a:extLst>
                    </a:blip>
                    <a:srcRect t="5928" b="10885"/>
                    <a:stretch/>
                  </pic:blipFill>
                  <pic:spPr bwMode="auto">
                    <a:xfrm>
                      <a:off x="0" y="0"/>
                      <a:ext cx="3185160" cy="3749675"/>
                    </a:xfrm>
                    <a:prstGeom prst="rect">
                      <a:avLst/>
                    </a:prstGeom>
                    <a:ln>
                      <a:solidFill>
                        <a:schemeClr val="accent1">
                          <a:shade val="50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FD7C057" w14:textId="77777777" w:rsidR="00D54716" w:rsidRDefault="00D54716" w:rsidP="00D54716">
      <w:pPr>
        <w:rPr>
          <w:color w:val="000000" w:themeColor="text1"/>
        </w:rPr>
      </w:pPr>
      <w:r>
        <w:rPr>
          <w:noProof/>
          <w:color w:val="000000" w:themeColor="text1"/>
        </w:rPr>
        <w:drawing>
          <wp:anchor distT="0" distB="0" distL="114300" distR="114300" simplePos="0" relativeHeight="251675648" behindDoc="0" locked="0" layoutInCell="1" allowOverlap="1" wp14:anchorId="1A7261C3" wp14:editId="311D2C50">
            <wp:simplePos x="0" y="0"/>
            <wp:positionH relativeFrom="column">
              <wp:posOffset>2947670</wp:posOffset>
            </wp:positionH>
            <wp:positionV relativeFrom="paragraph">
              <wp:posOffset>198898</wp:posOffset>
            </wp:positionV>
            <wp:extent cx="2942590" cy="2377440"/>
            <wp:effectExtent l="12700" t="12700" r="16510" b="1016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42590" cy="2377440"/>
                    </a:xfrm>
                    <a:prstGeom prst="rect">
                      <a:avLst/>
                    </a:prstGeom>
                    <a:ln>
                      <a:solidFill>
                        <a:schemeClr val="accent1">
                          <a:shade val="50000"/>
                        </a:schemeClr>
                      </a:solidFill>
                    </a:ln>
                  </pic:spPr>
                </pic:pic>
              </a:graphicData>
            </a:graphic>
            <wp14:sizeRelH relativeFrom="page">
              <wp14:pctWidth>0</wp14:pctWidth>
            </wp14:sizeRelH>
            <wp14:sizeRelV relativeFrom="page">
              <wp14:pctHeight>0</wp14:pctHeight>
            </wp14:sizeRelV>
          </wp:anchor>
        </w:drawing>
      </w:r>
    </w:p>
    <w:p w14:paraId="12FAC1F2" w14:textId="77777777" w:rsidR="00D54716" w:rsidRDefault="00D54716" w:rsidP="00D54716">
      <w:pPr>
        <w:rPr>
          <w:color w:val="000000" w:themeColor="text1"/>
        </w:rPr>
      </w:pPr>
    </w:p>
    <w:p w14:paraId="38EF099A" w14:textId="77777777" w:rsidR="00D54716" w:rsidRDefault="00D54716" w:rsidP="00D54716">
      <w:pPr>
        <w:rPr>
          <w:color w:val="000000" w:themeColor="text1"/>
        </w:rPr>
      </w:pPr>
    </w:p>
    <w:p w14:paraId="4550249F" w14:textId="77777777" w:rsidR="00D54716" w:rsidRDefault="00D54716" w:rsidP="00D54716">
      <w:pPr>
        <w:rPr>
          <w:color w:val="000000" w:themeColor="text1"/>
        </w:rPr>
      </w:pPr>
    </w:p>
    <w:p w14:paraId="2E99D323" w14:textId="77777777" w:rsidR="00D54716" w:rsidRDefault="00D54716" w:rsidP="00D54716">
      <w:pPr>
        <w:rPr>
          <w:color w:val="000000" w:themeColor="text1"/>
        </w:rPr>
      </w:pPr>
    </w:p>
    <w:p w14:paraId="5E45A45A" w14:textId="77777777" w:rsidR="00D54716" w:rsidRDefault="00D54716" w:rsidP="00D54716">
      <w:pPr>
        <w:rPr>
          <w:color w:val="000000" w:themeColor="text1"/>
        </w:rPr>
      </w:pPr>
    </w:p>
    <w:p w14:paraId="30BF0B34" w14:textId="77777777" w:rsidR="00D54716" w:rsidRDefault="00D54716" w:rsidP="00D54716">
      <w:pPr>
        <w:rPr>
          <w:rFonts w:eastAsia="Times New Roman" w:cs="Times New Roman"/>
          <w:lang w:eastAsia="en-GB"/>
        </w:rPr>
      </w:pPr>
      <w:r>
        <w:rPr>
          <w:rFonts w:eastAsia="Times New Roman" w:cs="Times New Roman"/>
          <w:lang w:eastAsia="en-GB"/>
        </w:rPr>
        <w:t>Enter a description of the possible design ideas that will be considered for your chosen site for your NEA brief.</w:t>
      </w:r>
    </w:p>
    <w:p w14:paraId="2C1DA30F" w14:textId="77777777" w:rsidR="00D54716" w:rsidRDefault="00D54716" w:rsidP="00D54716">
      <w:pPr>
        <w:pStyle w:val="NoSpacing"/>
        <w:rPr>
          <w:color w:val="00B050"/>
        </w:rPr>
      </w:pPr>
      <w:r>
        <w:rPr>
          <w:color w:val="00B050"/>
        </w:rPr>
        <w:t>[</w:t>
      </w:r>
      <w:r w:rsidRPr="007330A0">
        <w:rPr>
          <w:color w:val="00B050"/>
        </w:rPr>
        <w:t>INPUT: Textbox</w:t>
      </w:r>
      <w:r>
        <w:rPr>
          <w:color w:val="00B050"/>
        </w:rPr>
        <w:t xml:space="preserve"> </w:t>
      </w:r>
      <w:r w:rsidRPr="007330A0">
        <w:rPr>
          <w:color w:val="00B050"/>
        </w:rPr>
        <w:t>OUTPUT:  Form</w:t>
      </w:r>
      <w:r>
        <w:rPr>
          <w:color w:val="00B050"/>
        </w:rPr>
        <w:t>……]</w:t>
      </w:r>
    </w:p>
    <w:p w14:paraId="08052FC6" w14:textId="77777777" w:rsidR="00D54716" w:rsidRDefault="00D54716" w:rsidP="00D54716">
      <w:pPr>
        <w:pStyle w:val="NoSpacing"/>
        <w:rPr>
          <w:color w:val="00B050"/>
        </w:rPr>
      </w:pPr>
    </w:p>
    <w:p w14:paraId="4A0670AF" w14:textId="77777777" w:rsidR="00D54716" w:rsidRPr="005E1395" w:rsidRDefault="00D54716" w:rsidP="00D54716">
      <w:pPr>
        <w:pStyle w:val="NoSpacing"/>
        <w:rPr>
          <w:color w:val="000000" w:themeColor="text1"/>
        </w:rPr>
      </w:pPr>
      <w:r>
        <w:rPr>
          <w:color w:val="00B050"/>
        </w:rPr>
        <w:t xml:space="preserve">[UPLOAD: sketches:] – </w:t>
      </w:r>
      <w:r w:rsidRPr="005E1395">
        <w:rPr>
          <w:color w:val="000000" w:themeColor="text1"/>
        </w:rPr>
        <w:t>is this possible?</w:t>
      </w:r>
    </w:p>
    <w:p w14:paraId="65493EE4" w14:textId="77777777" w:rsidR="00D82625" w:rsidRDefault="00BB3ED8"/>
    <w:sectPr w:rsidR="00D82625" w:rsidSect="00E420D5">
      <w:headerReference w:type="default" r:id="rId23"/>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85ECBC" w14:textId="77777777" w:rsidR="00BB3ED8" w:rsidRDefault="00BB3ED8" w:rsidP="00BB3ED8">
      <w:r>
        <w:separator/>
      </w:r>
    </w:p>
  </w:endnote>
  <w:endnote w:type="continuationSeparator" w:id="0">
    <w:p w14:paraId="46D06D9A" w14:textId="77777777" w:rsidR="00BB3ED8" w:rsidRDefault="00BB3ED8" w:rsidP="00BB3E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CEDA38" w14:textId="77777777" w:rsidR="00BB3ED8" w:rsidRDefault="00BB3ED8" w:rsidP="00BB3ED8">
      <w:r>
        <w:separator/>
      </w:r>
    </w:p>
  </w:footnote>
  <w:footnote w:type="continuationSeparator" w:id="0">
    <w:p w14:paraId="6A573A78" w14:textId="77777777" w:rsidR="00BB3ED8" w:rsidRDefault="00BB3ED8" w:rsidP="00BB3E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0BF6FD" w14:textId="3E55C1ED" w:rsidR="00BB3ED8" w:rsidRDefault="00BB3ED8">
    <w:pPr>
      <w:pStyle w:val="Header"/>
    </w:pPr>
    <w:r>
      <w:rPr>
        <w:noProof/>
      </w:rPr>
      <w:drawing>
        <wp:inline distT="0" distB="0" distL="0" distR="0" wp14:anchorId="693D8739" wp14:editId="7879977B">
          <wp:extent cx="666750" cy="666750"/>
          <wp:effectExtent l="0" t="0" r="0" b="0"/>
          <wp:docPr id="1" name="Graphic 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66750" cy="666750"/>
                  </a:xfrm>
                  <a:prstGeom prst="rect">
                    <a:avLst/>
                  </a:prstGeom>
                </pic:spPr>
              </pic:pic>
            </a:graphicData>
          </a:graphic>
        </wp:inline>
      </w:drawing>
    </w:r>
  </w:p>
  <w:p w14:paraId="16836CCF" w14:textId="77777777" w:rsidR="00BB3ED8" w:rsidRDefault="00BB3E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F8D4939"/>
    <w:multiLevelType w:val="hybridMultilevel"/>
    <w:tmpl w:val="C554D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57826340"/>
    <w:multiLevelType w:val="hybridMultilevel"/>
    <w:tmpl w:val="94504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64D46E3E"/>
    <w:multiLevelType w:val="multilevel"/>
    <w:tmpl w:val="3A0AF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77A54706"/>
    <w:multiLevelType w:val="hybridMultilevel"/>
    <w:tmpl w:val="DA405A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54716"/>
    <w:rsid w:val="00015989"/>
    <w:rsid w:val="00BB3ED8"/>
    <w:rsid w:val="00D54716"/>
    <w:rsid w:val="00E420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AA21D1"/>
  <w15:chartTrackingRefBased/>
  <w15:docId w15:val="{B0E171BC-D8F1-1B4B-978C-8727FCEFEE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4716"/>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54716"/>
    <w:pPr>
      <w:ind w:left="720"/>
      <w:contextualSpacing/>
    </w:pPr>
  </w:style>
  <w:style w:type="paragraph" w:styleId="NoSpacing">
    <w:name w:val="No Spacing"/>
    <w:uiPriority w:val="1"/>
    <w:qFormat/>
    <w:rsid w:val="00D54716"/>
    <w:rPr>
      <w:sz w:val="22"/>
      <w:szCs w:val="22"/>
    </w:rPr>
  </w:style>
  <w:style w:type="paragraph" w:customStyle="1" w:styleId="ox-6d01e8718c-msonormal">
    <w:name w:val="ox-6d01e8718c-msonormal"/>
    <w:basedOn w:val="Normal"/>
    <w:rsid w:val="00D54716"/>
    <w:pPr>
      <w:spacing w:before="100" w:beforeAutospacing="1" w:after="100" w:afterAutospacing="1"/>
    </w:pPr>
    <w:rPr>
      <w:rFonts w:ascii="Times New Roman" w:eastAsia="Times New Roman" w:hAnsi="Times New Roman" w:cs="Times New Roman"/>
      <w:lang w:eastAsia="en-GB"/>
    </w:rPr>
  </w:style>
  <w:style w:type="paragraph" w:customStyle="1" w:styleId="ox-c476c7a315-msonormal">
    <w:name w:val="ox-c476c7a315-msonormal"/>
    <w:basedOn w:val="Normal"/>
    <w:rsid w:val="00D54716"/>
    <w:pPr>
      <w:spacing w:before="100" w:beforeAutospacing="1" w:after="100" w:afterAutospacing="1"/>
    </w:pPr>
    <w:rPr>
      <w:rFonts w:ascii="Times New Roman" w:eastAsia="Times New Roman" w:hAnsi="Times New Roman" w:cs="Times New Roman"/>
      <w:lang w:eastAsia="en-GB"/>
    </w:rPr>
  </w:style>
  <w:style w:type="paragraph" w:styleId="Header">
    <w:name w:val="header"/>
    <w:basedOn w:val="Normal"/>
    <w:link w:val="HeaderChar"/>
    <w:uiPriority w:val="99"/>
    <w:unhideWhenUsed/>
    <w:rsid w:val="00BB3ED8"/>
    <w:pPr>
      <w:tabs>
        <w:tab w:val="center" w:pos="4513"/>
        <w:tab w:val="right" w:pos="9026"/>
      </w:tabs>
    </w:pPr>
  </w:style>
  <w:style w:type="character" w:customStyle="1" w:styleId="HeaderChar">
    <w:name w:val="Header Char"/>
    <w:basedOn w:val="DefaultParagraphFont"/>
    <w:link w:val="Header"/>
    <w:uiPriority w:val="99"/>
    <w:rsid w:val="00BB3ED8"/>
  </w:style>
  <w:style w:type="paragraph" w:styleId="Footer">
    <w:name w:val="footer"/>
    <w:basedOn w:val="Normal"/>
    <w:link w:val="FooterChar"/>
    <w:uiPriority w:val="99"/>
    <w:unhideWhenUsed/>
    <w:rsid w:val="00BB3ED8"/>
    <w:pPr>
      <w:tabs>
        <w:tab w:val="center" w:pos="4513"/>
        <w:tab w:val="right" w:pos="9026"/>
      </w:tabs>
    </w:pPr>
  </w:style>
  <w:style w:type="character" w:customStyle="1" w:styleId="FooterChar">
    <w:name w:val="Footer Char"/>
    <w:basedOn w:val="DefaultParagraphFont"/>
    <w:link w:val="Footer"/>
    <w:uiPriority w:val="99"/>
    <w:rsid w:val="00BB3E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customXml" Target="../customXml/item1.xml"/><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header" Target="header1.xml"/><Relationship Id="rId28" Type="http://schemas.openxmlformats.org/officeDocument/2006/relationships/customXml" Target="../customXml/item3.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customXml" Target="../customXml/item2.xml"/></Relationships>
</file>

<file path=word/_rels/header1.xml.rels><?xml version="1.0" encoding="UTF-8" standalone="yes"?>
<Relationships xmlns="http://schemas.openxmlformats.org/package/2006/relationships"><Relationship Id="rId2" Type="http://schemas.openxmlformats.org/officeDocument/2006/relationships/image" Target="media/image18.svg"/><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E8D75E50D38D1449095CDF5BED87B3E" ma:contentTypeVersion="14" ma:contentTypeDescription="Create a new document." ma:contentTypeScope="" ma:versionID="c051abfb25284fa7588d92b3eb6a3c4e">
  <xsd:schema xmlns:xsd="http://www.w3.org/2001/XMLSchema" xmlns:xs="http://www.w3.org/2001/XMLSchema" xmlns:p="http://schemas.microsoft.com/office/2006/metadata/properties" xmlns:ns2="101960c9-2583-49a4-9434-4c0cad7b266a" xmlns:ns3="10ebebe9-ad9c-417c-96aa-6a2f5b72dbd6" targetNamespace="http://schemas.microsoft.com/office/2006/metadata/properties" ma:root="true" ma:fieldsID="2205e380b960644e3dac9fc76bbf9f3c" ns2:_="" ns3:_="">
    <xsd:import namespace="101960c9-2583-49a4-9434-4c0cad7b266a"/>
    <xsd:import namespace="10ebebe9-ad9c-417c-96aa-6a2f5b72dbd6"/>
    <xsd:element name="properties">
      <xsd:complexType>
        <xsd:sequence>
          <xsd:element name="documentManagement">
            <xsd:complexType>
              <xsd:all>
                <xsd:element ref="ns2:MediaServiceMetadata" minOccurs="0"/>
                <xsd:element ref="ns2:MediaServiceFastMetadata" minOccurs="0"/>
                <xsd:element ref="ns2:MediaServiceAutoTags" minOccurs="0"/>
                <xsd:element ref="ns2:QA" minOccurs="0"/>
                <xsd:element ref="ns3:SharedWithUsers" minOccurs="0"/>
                <xsd:element ref="ns3:SharedWithDetails" minOccurs="0"/>
                <xsd:element ref="ns2:MediaServiceOCR" minOccurs="0"/>
                <xsd:element ref="ns2:MediaServiceDateTaken"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1960c9-2583-49a4-9434-4c0cad7b266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QA" ma:index="11" nillable="true" ma:displayName="QA" ma:format="Dropdown" ma:internalName="QA">
      <xsd:simpleType>
        <xsd:restriction base="dms:Text">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0ebebe9-ad9c-417c-96aa-6a2f5b72dbd6"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QA xmlns="101960c9-2583-49a4-9434-4c0cad7b266a" xsi:nil="true"/>
  </documentManagement>
</p:properties>
</file>

<file path=customXml/itemProps1.xml><?xml version="1.0" encoding="utf-8"?>
<ds:datastoreItem xmlns:ds="http://schemas.openxmlformats.org/officeDocument/2006/customXml" ds:itemID="{5F2F61D9-6501-44C1-9700-09341EE69A51}"/>
</file>

<file path=customXml/itemProps2.xml><?xml version="1.0" encoding="utf-8"?>
<ds:datastoreItem xmlns:ds="http://schemas.openxmlformats.org/officeDocument/2006/customXml" ds:itemID="{D86AE8ED-68B4-411D-A1DF-44A04860E87B}"/>
</file>

<file path=customXml/itemProps3.xml><?xml version="1.0" encoding="utf-8"?>
<ds:datastoreItem xmlns:ds="http://schemas.openxmlformats.org/officeDocument/2006/customXml" ds:itemID="{3A172507-24AC-49CA-A2DA-0009284C6C6A}"/>
</file>

<file path=docProps/app.xml><?xml version="1.0" encoding="utf-8"?>
<Properties xmlns="http://schemas.openxmlformats.org/officeDocument/2006/extended-properties" xmlns:vt="http://schemas.openxmlformats.org/officeDocument/2006/docPropsVTypes">
  <Template>Normal</Template>
  <TotalTime>0</TotalTime>
  <Pages>8</Pages>
  <Words>658</Words>
  <Characters>3753</Characters>
  <Application>Microsoft Office Word</Application>
  <DocSecurity>0</DocSecurity>
  <Lines>31</Lines>
  <Paragraphs>8</Paragraphs>
  <ScaleCrop>false</ScaleCrop>
  <Company/>
  <LinksUpToDate>false</LinksUpToDate>
  <CharactersWithSpaces>4403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 Gillies</dc:creator>
  <cp:keywords/>
  <dc:description/>
  <cp:lastModifiedBy>Jones, Nia</cp:lastModifiedBy>
  <cp:revision>2</cp:revision>
  <dcterms:created xsi:type="dcterms:W3CDTF">2021-05-17T11:21:00Z</dcterms:created>
  <dcterms:modified xsi:type="dcterms:W3CDTF">2021-06-17T09:18:00Z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0x0101005E8D75E50D38D1449095CDF5BED87B3E</vt:lpwstr>
  </property>
</Properties>
</file>